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AB8CE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7F7238FE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C015C9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3B48D68E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745BE20B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03FBC5BF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CDDECB4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8CE97B3" w14:textId="77777777" w:rsidR="0069012D" w:rsidRDefault="00CF7A0E" w:rsidP="0049393F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89E6D7E" w14:textId="77777777" w:rsidR="00945E70" w:rsidRDefault="00945E70" w:rsidP="0049393F">
      <w:pPr>
        <w:ind w:right="5953"/>
        <w:rPr>
          <w:b/>
          <w:sz w:val="24"/>
          <w:szCs w:val="24"/>
          <w:u w:val="single"/>
        </w:rPr>
      </w:pPr>
    </w:p>
    <w:p w14:paraId="00DB4ED9" w14:textId="77777777" w:rsidR="006975BB" w:rsidRPr="00217A74" w:rsidRDefault="006975BB" w:rsidP="005B54D3">
      <w:pPr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>Oświadczenie wykonawc</w:t>
      </w:r>
      <w:r w:rsidR="00E73ADE" w:rsidRPr="00217A74">
        <w:rPr>
          <w:rFonts w:asciiTheme="minorHAnsi" w:hAnsiTheme="minorHAnsi" w:cstheme="minorHAnsi"/>
          <w:b/>
          <w:sz w:val="24"/>
          <w:szCs w:val="24"/>
          <w:u w:val="single"/>
        </w:rPr>
        <w:t>ów wspólnie ubiegających się o udzielenie zamówienia</w:t>
      </w: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76770B8F" w14:textId="5D3A3767" w:rsidR="006975BB" w:rsidRPr="00473445" w:rsidRDefault="006975BB" w:rsidP="005B54D3">
      <w:pPr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217A74">
        <w:rPr>
          <w:rFonts w:asciiTheme="minorHAnsi" w:hAnsiTheme="minorHAnsi" w:cstheme="minorHAnsi"/>
          <w:bCs/>
          <w:sz w:val="22"/>
          <w:szCs w:val="22"/>
        </w:rPr>
        <w:t xml:space="preserve">składane na podstawie art.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1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17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ust. 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4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ustawy z dnia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 xml:space="preserve">11 </w:t>
      </w:r>
      <w:r w:rsidR="00383FD8" w:rsidRPr="00473445">
        <w:rPr>
          <w:rFonts w:asciiTheme="minorHAnsi" w:hAnsiTheme="minorHAnsi" w:cstheme="minorHAnsi"/>
          <w:bCs/>
          <w:sz w:val="22"/>
          <w:szCs w:val="22"/>
        </w:rPr>
        <w:t>września</w:t>
      </w:r>
      <w:r w:rsidRPr="00473445">
        <w:rPr>
          <w:rFonts w:asciiTheme="minorHAnsi" w:hAnsiTheme="minorHAnsi" w:cstheme="minorHAnsi"/>
          <w:bCs/>
          <w:sz w:val="22"/>
          <w:szCs w:val="22"/>
        </w:rPr>
        <w:t xml:space="preserve"> 2</w:t>
      </w:r>
      <w:r w:rsidR="00383FD8" w:rsidRPr="00473445">
        <w:rPr>
          <w:rFonts w:asciiTheme="minorHAnsi" w:hAnsiTheme="minorHAnsi" w:cstheme="minorHAnsi"/>
          <w:bCs/>
          <w:sz w:val="22"/>
          <w:szCs w:val="22"/>
        </w:rPr>
        <w:t>019</w:t>
      </w:r>
      <w:r w:rsidRPr="00473445">
        <w:rPr>
          <w:rFonts w:asciiTheme="minorHAnsi" w:hAnsiTheme="minorHAnsi" w:cstheme="minorHAnsi"/>
          <w:bCs/>
          <w:sz w:val="22"/>
          <w:szCs w:val="22"/>
        </w:rPr>
        <w:t xml:space="preserve"> r. Prawo zamówień publicznych, </w:t>
      </w:r>
    </w:p>
    <w:p w14:paraId="211A271D" w14:textId="1237BF3F" w:rsidR="00D85976" w:rsidRPr="00473445" w:rsidRDefault="009259D9" w:rsidP="005B54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73445">
        <w:rPr>
          <w:rFonts w:asciiTheme="minorHAnsi" w:hAnsiTheme="minorHAnsi" w:cstheme="minorHAnsi"/>
          <w:sz w:val="22"/>
          <w:szCs w:val="22"/>
        </w:rPr>
        <w:t>n</w:t>
      </w:r>
      <w:r w:rsidR="006975BB" w:rsidRPr="00473445">
        <w:rPr>
          <w:rFonts w:asciiTheme="minorHAnsi" w:hAnsiTheme="minorHAnsi" w:cstheme="minorHAnsi"/>
          <w:sz w:val="22"/>
          <w:szCs w:val="22"/>
        </w:rPr>
        <w:t xml:space="preserve">a potrzeby postępowania o udzielenie zamówienia publicznego pn. </w:t>
      </w:r>
    </w:p>
    <w:p w14:paraId="37A48978" w14:textId="77777777" w:rsidR="00436444" w:rsidRDefault="0091125A" w:rsidP="00436444">
      <w:pPr>
        <w:spacing w:line="259" w:lineRule="auto"/>
        <w:jc w:val="center"/>
        <w:rPr>
          <w:rFonts w:ascii="Calibri" w:eastAsia="Calibri" w:hAnsi="Calibri" w:cs="Calibri"/>
          <w:b/>
          <w:bCs/>
          <w:sz w:val="26"/>
          <w:szCs w:val="26"/>
          <w:lang w:eastAsia="en-US"/>
        </w:rPr>
      </w:pPr>
      <w:r w:rsidRPr="00473445">
        <w:rPr>
          <w:rFonts w:ascii="Calibri" w:eastAsia="Calibri" w:hAnsi="Calibri" w:cs="Calibri"/>
          <w:b/>
          <w:bCs/>
          <w:sz w:val="26"/>
          <w:szCs w:val="26"/>
          <w:lang w:eastAsia="en-US"/>
        </w:rPr>
        <w:t>„</w:t>
      </w:r>
      <w:r w:rsidR="00436444" w:rsidRPr="00436444">
        <w:rPr>
          <w:rFonts w:ascii="Calibri" w:eastAsia="Calibri" w:hAnsi="Calibri" w:cs="Calibri"/>
          <w:b/>
          <w:bCs/>
          <w:sz w:val="26"/>
          <w:szCs w:val="26"/>
          <w:lang w:eastAsia="en-US"/>
        </w:rPr>
        <w:t>Budowa oświetlenia ulic: Jarmużowa, Opławiec w Bydgoszczy</w:t>
      </w:r>
      <w:r w:rsidRPr="00473445">
        <w:rPr>
          <w:rFonts w:ascii="Calibri" w:eastAsia="Calibri" w:hAnsi="Calibri" w:cs="Calibri"/>
          <w:b/>
          <w:bCs/>
          <w:sz w:val="26"/>
          <w:szCs w:val="26"/>
          <w:lang w:eastAsia="en-US"/>
        </w:rPr>
        <w:t>”</w:t>
      </w:r>
    </w:p>
    <w:p w14:paraId="58F7007D" w14:textId="5D06019D" w:rsidR="0091125A" w:rsidRPr="00473445" w:rsidRDefault="0091125A" w:rsidP="0091125A">
      <w:pPr>
        <w:spacing w:after="240" w:line="259" w:lineRule="auto"/>
        <w:jc w:val="center"/>
        <w:rPr>
          <w:rFonts w:ascii="Calibri" w:eastAsia="Calibri" w:hAnsi="Calibri" w:cs="Calibri"/>
          <w:b/>
          <w:bCs/>
          <w:sz w:val="26"/>
          <w:szCs w:val="26"/>
          <w:lang w:eastAsia="en-US"/>
        </w:rPr>
      </w:pPr>
      <w:r w:rsidRPr="00473445">
        <w:rPr>
          <w:rFonts w:ascii="Calibri" w:eastAsia="Calibri" w:hAnsi="Calibri" w:cs="Calibri"/>
          <w:b/>
          <w:bCs/>
          <w:sz w:val="26"/>
          <w:szCs w:val="26"/>
          <w:lang w:eastAsia="en-US"/>
        </w:rPr>
        <w:t xml:space="preserve"> Część I</w:t>
      </w:r>
      <w:r w:rsidR="00436444">
        <w:rPr>
          <w:rFonts w:ascii="Calibri" w:eastAsia="Calibri" w:hAnsi="Calibri" w:cs="Calibri"/>
          <w:b/>
          <w:bCs/>
          <w:sz w:val="26"/>
          <w:szCs w:val="26"/>
          <w:lang w:eastAsia="en-US"/>
        </w:rPr>
        <w:t xml:space="preserve"> - </w:t>
      </w:r>
      <w:r w:rsidR="00436444" w:rsidRPr="00436444">
        <w:rPr>
          <w:rFonts w:ascii="Calibri" w:eastAsia="Calibri" w:hAnsi="Calibri" w:cs="Calibri"/>
          <w:b/>
          <w:bCs/>
          <w:sz w:val="26"/>
          <w:szCs w:val="26"/>
          <w:lang w:eastAsia="en-US"/>
        </w:rPr>
        <w:t>Budowa oświetlenia ulicy Jarmużowej w Bydgoszczy</w:t>
      </w:r>
    </w:p>
    <w:p w14:paraId="236C8BEF" w14:textId="7D69EF4A" w:rsidR="00AC7FAF" w:rsidRPr="00217A74" w:rsidRDefault="006975BB" w:rsidP="00807EC6">
      <w:pPr>
        <w:spacing w:before="24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73445">
        <w:rPr>
          <w:rFonts w:asciiTheme="minorHAnsi" w:hAnsiTheme="minorHAnsi" w:cstheme="minorHAnsi"/>
          <w:sz w:val="22"/>
          <w:szCs w:val="22"/>
        </w:rPr>
        <w:t>prowadzonego przez Zarząd Dróg Miejskich i Komunikacji Publicznej w Bydgoszczy</w:t>
      </w:r>
      <w:r w:rsidR="009259D9" w:rsidRPr="00473445">
        <w:rPr>
          <w:rFonts w:asciiTheme="minorHAnsi" w:hAnsiTheme="minorHAnsi" w:cstheme="minorHAnsi"/>
          <w:sz w:val="22"/>
          <w:szCs w:val="22"/>
        </w:rPr>
        <w:t xml:space="preserve">, </w:t>
      </w:r>
      <w:r w:rsidR="00AC7FAF" w:rsidRPr="00473445">
        <w:rPr>
          <w:rFonts w:asciiTheme="minorHAnsi" w:hAnsiTheme="minorHAnsi" w:cstheme="minorHAnsi"/>
          <w:sz w:val="22"/>
          <w:szCs w:val="22"/>
        </w:rPr>
        <w:br/>
        <w:t>z którego wynika, które roboty budowlane, dostawy lub usł</w:t>
      </w:r>
      <w:r w:rsidR="00AC7FAF" w:rsidRPr="00217A74">
        <w:rPr>
          <w:rFonts w:asciiTheme="minorHAnsi" w:hAnsiTheme="minorHAnsi" w:cstheme="minorHAnsi"/>
          <w:sz w:val="22"/>
          <w:szCs w:val="22"/>
        </w:rPr>
        <w:t>ugi wykonają poszczególni wykonawcy</w:t>
      </w:r>
      <w:r w:rsidR="00B14423">
        <w:rPr>
          <w:rFonts w:asciiTheme="minorHAnsi" w:hAnsiTheme="minorHAnsi" w:cstheme="minorHAnsi"/>
          <w:sz w:val="22"/>
          <w:szCs w:val="22"/>
        </w:rPr>
        <w:t>.</w:t>
      </w:r>
      <w:r w:rsidR="00AC7FAF" w:rsidRPr="00217A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682A4A" w14:textId="77777777" w:rsidR="004A0475" w:rsidRDefault="004A0475" w:rsidP="00D85976">
      <w:pPr>
        <w:rPr>
          <w:rFonts w:asciiTheme="minorHAnsi" w:hAnsiTheme="minorHAnsi" w:cstheme="minorHAnsi"/>
          <w:sz w:val="22"/>
          <w:szCs w:val="24"/>
        </w:rPr>
      </w:pPr>
    </w:p>
    <w:p w14:paraId="35286BD7" w14:textId="0E7EE043" w:rsidR="00E73ADE" w:rsidRPr="00E50F4E" w:rsidRDefault="004A0475" w:rsidP="006C2988">
      <w:pPr>
        <w:spacing w:after="120"/>
        <w:rPr>
          <w:rFonts w:asciiTheme="minorHAnsi" w:hAnsiTheme="minorHAnsi" w:cstheme="minorHAnsi"/>
          <w:sz w:val="22"/>
          <w:szCs w:val="24"/>
        </w:rPr>
      </w:pPr>
      <w:r>
        <w:rPr>
          <w:rFonts w:asciiTheme="minorHAnsi" w:hAnsiTheme="minorHAnsi" w:cstheme="minorHAnsi"/>
          <w:sz w:val="22"/>
          <w:szCs w:val="24"/>
        </w:rPr>
        <w:t>W imieniu w</w:t>
      </w:r>
      <w:r w:rsidR="00D85976" w:rsidRPr="00D85976">
        <w:rPr>
          <w:rFonts w:asciiTheme="minorHAnsi" w:hAnsiTheme="minorHAnsi" w:cstheme="minorHAnsi"/>
          <w:sz w:val="22"/>
          <w:szCs w:val="24"/>
        </w:rPr>
        <w:t>ykonawców wspólnie ubiegających się o udzielenie zamówienia</w:t>
      </w:r>
      <w:r w:rsidR="00D85976" w:rsidRPr="00CF7A0E">
        <w:rPr>
          <w:rFonts w:asciiTheme="minorHAnsi" w:hAnsiTheme="minorHAnsi" w:cstheme="minorHAnsi"/>
          <w:sz w:val="22"/>
          <w:szCs w:val="24"/>
        </w:rPr>
        <w:t xml:space="preserve"> </w:t>
      </w:r>
      <w:r w:rsidR="006975BB" w:rsidRPr="00CF7A0E">
        <w:rPr>
          <w:rFonts w:asciiTheme="minorHAnsi" w:hAnsiTheme="minorHAnsi" w:cstheme="minorHAnsi"/>
          <w:sz w:val="22"/>
          <w:szCs w:val="24"/>
        </w:rPr>
        <w:t>oświadczam, co następuje:</w:t>
      </w:r>
    </w:p>
    <w:p w14:paraId="14C2BABA" w14:textId="4DC0B7F2" w:rsidR="006975BB" w:rsidRDefault="00E73ADE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</w:t>
      </w:r>
      <w:r w:rsidR="00217A74">
        <w:rPr>
          <w:rFonts w:asciiTheme="minorHAnsi" w:hAnsiTheme="minorHAnsi" w:cstheme="minorHAnsi"/>
          <w:sz w:val="22"/>
          <w:szCs w:val="22"/>
        </w:rPr>
        <w:t xml:space="preserve">w ramach zamówienia </w:t>
      </w:r>
      <w:r>
        <w:rPr>
          <w:rFonts w:asciiTheme="minorHAnsi" w:hAnsiTheme="minorHAnsi" w:cstheme="minorHAnsi"/>
          <w:sz w:val="22"/>
          <w:szCs w:val="22"/>
        </w:rPr>
        <w:t xml:space="preserve">zrealizuje następujące </w:t>
      </w:r>
      <w:r w:rsidR="00217A74" w:rsidRPr="00217A74">
        <w:rPr>
          <w:rFonts w:asciiTheme="minorHAnsi" w:hAnsiTheme="minorHAnsi" w:cstheme="minorHAnsi"/>
          <w:sz w:val="22"/>
          <w:szCs w:val="22"/>
        </w:rPr>
        <w:t>roboty budowlane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217A74" w:rsidRPr="00217A74">
        <w:rPr>
          <w:rFonts w:asciiTheme="minorHAnsi" w:hAnsiTheme="minorHAnsi" w:cstheme="minorHAnsi"/>
          <w:sz w:val="22"/>
          <w:szCs w:val="22"/>
        </w:rPr>
        <w:t>, dostawy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217A74"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B14423">
        <w:rPr>
          <w:rFonts w:asciiTheme="minorHAnsi" w:hAnsiTheme="minorHAnsi" w:cstheme="minorHAnsi"/>
          <w:sz w:val="22"/>
          <w:szCs w:val="22"/>
        </w:rPr>
        <w:t xml:space="preserve"> (*</w:t>
      </w:r>
      <w:r w:rsidR="00B14423" w:rsidRPr="00CA76A2">
        <w:rPr>
          <w:rFonts w:asciiTheme="minorHAnsi" w:hAnsiTheme="minorHAnsi" w:cstheme="minorHAnsi"/>
          <w:i/>
          <w:iCs/>
          <w:sz w:val="22"/>
          <w:szCs w:val="22"/>
        </w:rPr>
        <w:t>niepotrzebne skreślić</w:t>
      </w:r>
      <w:r w:rsidR="00B14423">
        <w:rPr>
          <w:rFonts w:asciiTheme="minorHAnsi" w:hAnsiTheme="minorHAnsi" w:cstheme="minorHAnsi"/>
          <w:sz w:val="22"/>
          <w:szCs w:val="22"/>
        </w:rPr>
        <w:t>)</w:t>
      </w:r>
      <w:r w:rsidR="001E30C0">
        <w:rPr>
          <w:rFonts w:asciiTheme="minorHAnsi" w:hAnsiTheme="minorHAnsi" w:cstheme="minorHAnsi"/>
          <w:sz w:val="22"/>
          <w:szCs w:val="22"/>
        </w:rPr>
        <w:t>:</w:t>
      </w:r>
    </w:p>
    <w:p w14:paraId="0D8223B3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54A0515C" w14:textId="029843FB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w ramach zamówienia zrealizuje następujące </w:t>
      </w:r>
      <w:r w:rsidRPr="00217A74">
        <w:rPr>
          <w:rFonts w:asciiTheme="minorHAnsi" w:hAnsiTheme="minorHAnsi" w:cstheme="minorHAnsi"/>
          <w:sz w:val="22"/>
          <w:szCs w:val="22"/>
        </w:rPr>
        <w:t>roboty budowlane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>, dostawy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>
        <w:rPr>
          <w:rFonts w:asciiTheme="minorHAnsi" w:hAnsiTheme="minorHAnsi" w:cstheme="minorHAnsi"/>
          <w:sz w:val="22"/>
          <w:szCs w:val="22"/>
        </w:rPr>
        <w:t>* (*</w:t>
      </w:r>
      <w:r w:rsidRPr="00CA76A2">
        <w:rPr>
          <w:rFonts w:asciiTheme="minorHAnsi" w:hAnsiTheme="minorHAnsi" w:cstheme="minorHAnsi"/>
          <w:i/>
          <w:iCs/>
          <w:sz w:val="22"/>
          <w:szCs w:val="22"/>
        </w:rPr>
        <w:t>niepotrzebne skreślić</w:t>
      </w:r>
      <w:r>
        <w:rPr>
          <w:rFonts w:asciiTheme="minorHAnsi" w:hAnsiTheme="minorHAnsi" w:cstheme="minorHAnsi"/>
          <w:sz w:val="22"/>
          <w:szCs w:val="22"/>
        </w:rPr>
        <w:t>):</w:t>
      </w:r>
    </w:p>
    <w:p w14:paraId="255E0D44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242FB130" w14:textId="658D01D7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w ramach zamówienia zrealizuje następujące </w:t>
      </w:r>
      <w:r w:rsidRPr="00217A74">
        <w:rPr>
          <w:rFonts w:asciiTheme="minorHAnsi" w:hAnsiTheme="minorHAnsi" w:cstheme="minorHAnsi"/>
          <w:sz w:val="22"/>
          <w:szCs w:val="22"/>
        </w:rPr>
        <w:t>roboty budowlane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>, dostawy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>
        <w:rPr>
          <w:rFonts w:asciiTheme="minorHAnsi" w:hAnsiTheme="minorHAnsi" w:cstheme="minorHAnsi"/>
          <w:sz w:val="22"/>
          <w:szCs w:val="22"/>
        </w:rPr>
        <w:t>* (*</w:t>
      </w:r>
      <w:r w:rsidRPr="00CA76A2">
        <w:rPr>
          <w:rFonts w:asciiTheme="minorHAnsi" w:hAnsiTheme="minorHAnsi" w:cstheme="minorHAnsi"/>
          <w:i/>
          <w:iCs/>
          <w:sz w:val="22"/>
          <w:szCs w:val="22"/>
        </w:rPr>
        <w:t>niepotrzebne skreślić</w:t>
      </w:r>
      <w:r>
        <w:rPr>
          <w:rFonts w:asciiTheme="minorHAnsi" w:hAnsiTheme="minorHAnsi" w:cstheme="minorHAnsi"/>
          <w:sz w:val="22"/>
          <w:szCs w:val="22"/>
        </w:rPr>
        <w:t>):</w:t>
      </w:r>
    </w:p>
    <w:p w14:paraId="54AD3CDA" w14:textId="77777777" w:rsidR="004C6762" w:rsidRP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15045CCD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68E3A3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49F1C2C6" w14:textId="57BA2BBB" w:rsidR="006975BB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1C2C8764" w14:textId="7352D4BA" w:rsidR="007E6B75" w:rsidRDefault="007E6B75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B7D5C3" w14:textId="77777777" w:rsidR="007E6B75" w:rsidRPr="00661C21" w:rsidRDefault="007E6B75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ACA089C" w14:textId="7B753CC3" w:rsidR="006975BB" w:rsidRPr="00B71F0C" w:rsidRDefault="006975BB" w:rsidP="00B71F0C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13B92AFB" w14:textId="70CB54C4" w:rsidR="00095C4E" w:rsidRPr="007E6B75" w:rsidRDefault="0081432D" w:rsidP="00945E70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7E6B75">
        <w:rPr>
          <w:i/>
        </w:rPr>
        <w:t>Oświadczenie</w:t>
      </w:r>
      <w:r w:rsidR="00095C4E" w:rsidRPr="007E6B75">
        <w:rPr>
          <w:i/>
        </w:rPr>
        <w:t xml:space="preserve"> należy złożyć</w:t>
      </w:r>
      <w:r w:rsidR="00997875" w:rsidRPr="007E6B75">
        <w:rPr>
          <w:i/>
        </w:rPr>
        <w:t xml:space="preserve"> razem z ofertą</w:t>
      </w:r>
    </w:p>
    <w:p w14:paraId="41B29EA6" w14:textId="3F1F47AA" w:rsidR="0064369E" w:rsidRPr="009C2623" w:rsidRDefault="0064369E" w:rsidP="00945E70">
      <w:pPr>
        <w:spacing w:after="120"/>
        <w:jc w:val="both"/>
        <w:rPr>
          <w:i/>
        </w:rPr>
      </w:pPr>
      <w:r w:rsidRPr="009C2623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</w:t>
      </w:r>
      <w:r w:rsidRPr="009C2623">
        <w:rPr>
          <w:i/>
        </w:rPr>
        <w:t>.</w:t>
      </w:r>
    </w:p>
    <w:sectPr w:rsidR="0064369E" w:rsidRPr="009C2623" w:rsidSect="00AB1E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992" w:bottom="454" w:left="1134" w:header="425" w:footer="306" w:gutter="284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22D86" w14:textId="77777777" w:rsidR="00A01AB0" w:rsidRDefault="00A01AB0">
      <w:r>
        <w:separator/>
      </w:r>
    </w:p>
  </w:endnote>
  <w:endnote w:type="continuationSeparator" w:id="0">
    <w:p w14:paraId="128A944E" w14:textId="77777777" w:rsidR="00A01AB0" w:rsidRDefault="00A0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95821" w14:textId="77777777" w:rsidR="00DF5727" w:rsidRDefault="00DF57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6DA7D" w14:textId="77777777" w:rsidR="00DF5727" w:rsidRDefault="00DF57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5AAAC" w14:textId="77777777" w:rsidR="00DF5727" w:rsidRDefault="00DF57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80005" w14:textId="77777777" w:rsidR="00A01AB0" w:rsidRDefault="00A01AB0">
      <w:r>
        <w:separator/>
      </w:r>
    </w:p>
  </w:footnote>
  <w:footnote w:type="continuationSeparator" w:id="0">
    <w:p w14:paraId="2CCCD3CC" w14:textId="77777777" w:rsidR="00A01AB0" w:rsidRDefault="00A01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4EF96" w14:textId="77777777" w:rsidR="00DF5727" w:rsidRDefault="00DF57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CAB77" w14:textId="797278F7" w:rsidR="00AB1EA5" w:rsidRDefault="00AB1EA5" w:rsidP="00AB1EA5">
    <w:pPr>
      <w:spacing w:line="264" w:lineRule="auto"/>
      <w:ind w:right="6"/>
      <w:contextualSpacing/>
      <w:jc w:val="both"/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</w:t>
    </w:r>
    <w:r w:rsidR="00DF5727" w:rsidRPr="00DF5727">
      <w:rPr>
        <w:rFonts w:ascii="Calibri" w:hAnsi="Calibri"/>
        <w:b/>
        <w:bCs/>
        <w:sz w:val="24"/>
        <w:szCs w:val="24"/>
      </w:rPr>
      <w:t>2551.14.2026</w:t>
    </w:r>
    <w:r w:rsidRPr="00B06D44">
      <w:rPr>
        <w:rFonts w:ascii="Calibri" w:hAnsi="Calibri"/>
      </w:rPr>
      <w:tab/>
    </w:r>
    <w:r>
      <w:rPr>
        <w:rFonts w:ascii="Calibri" w:hAnsi="Calibri"/>
      </w:rPr>
      <w:t xml:space="preserve">               </w:t>
    </w:r>
    <w:r w:rsidRPr="004C6762">
      <w:rPr>
        <w:rFonts w:ascii="Calibri" w:hAnsi="Calibri"/>
        <w:i/>
        <w:sz w:val="18"/>
      </w:rPr>
      <w:t xml:space="preserve">wzór oświadczenia </w:t>
    </w:r>
    <w:r>
      <w:rPr>
        <w:rFonts w:ascii="Calibri" w:hAnsi="Calibri"/>
        <w:i/>
        <w:sz w:val="18"/>
      </w:rPr>
      <w:t>wykonawców wspólnie ubiegających się o udzielenie zamówienia</w:t>
    </w:r>
    <w:r w:rsidRPr="004C6762">
      <w:rPr>
        <w:rFonts w:ascii="Calibri" w:hAnsi="Calibri"/>
        <w:i/>
        <w:sz w:val="18"/>
      </w:rPr>
      <w:t xml:space="preserve"> </w:t>
    </w:r>
  </w:p>
  <w:p w14:paraId="331AED64" w14:textId="77777777" w:rsidR="00AB1EA5" w:rsidRPr="00C90E79" w:rsidRDefault="00AB1EA5" w:rsidP="00AB1EA5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jc w:val="right"/>
      <w:rPr>
        <w:rFonts w:ascii="Calibri" w:hAnsi="Calibri"/>
        <w:i/>
        <w:sz w:val="18"/>
      </w:rPr>
    </w:pPr>
    <w:r w:rsidRPr="004C6762">
      <w:rPr>
        <w:rFonts w:ascii="Calibri" w:hAnsi="Calibri"/>
        <w:i/>
        <w:sz w:val="18"/>
      </w:rPr>
      <w:t xml:space="preserve">załącznik Nr </w:t>
    </w:r>
    <w:r>
      <w:rPr>
        <w:rFonts w:ascii="Calibri" w:hAnsi="Calibri"/>
        <w:i/>
        <w:iCs/>
      </w:rPr>
      <w:t>6-I</w:t>
    </w:r>
    <w:r w:rsidRPr="004C6762">
      <w:rPr>
        <w:rFonts w:ascii="Calibri" w:hAnsi="Calibri"/>
        <w:i/>
        <w:sz w:val="18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49757" w14:textId="2D50645D" w:rsidR="00B06D44" w:rsidRDefault="00FA2A6B" w:rsidP="00B06D44">
    <w:pPr>
      <w:spacing w:line="264" w:lineRule="auto"/>
      <w:ind w:right="6"/>
      <w:contextualSpacing/>
      <w:jc w:val="both"/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0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.2531.</w:t>
    </w:r>
    <w:r>
      <w:rPr>
        <w:rFonts w:ascii="Calibri" w:hAnsi="Calibri"/>
        <w:b/>
        <w:bCs/>
        <w:sz w:val="24"/>
        <w:szCs w:val="24"/>
      </w:rPr>
      <w:t>1</w:t>
    </w:r>
    <w:r w:rsidR="00AB1EA5">
      <w:rPr>
        <w:rFonts w:ascii="Calibri" w:hAnsi="Calibri"/>
        <w:b/>
        <w:bCs/>
        <w:sz w:val="24"/>
        <w:szCs w:val="24"/>
      </w:rPr>
      <w:t>7</w:t>
    </w:r>
    <w:r w:rsidRPr="001B4C3B">
      <w:rPr>
        <w:rFonts w:ascii="Calibri" w:hAnsi="Calibri"/>
        <w:b/>
        <w:bCs/>
        <w:sz w:val="24"/>
        <w:szCs w:val="24"/>
      </w:rPr>
      <w:t>.202</w:t>
    </w:r>
    <w:bookmarkEnd w:id="0"/>
    <w:r>
      <w:rPr>
        <w:rFonts w:ascii="Calibri" w:hAnsi="Calibri"/>
        <w:b/>
        <w:bCs/>
        <w:sz w:val="24"/>
        <w:szCs w:val="24"/>
      </w:rPr>
      <w:t>5</w:t>
    </w:r>
    <w:r w:rsidR="00B06D44" w:rsidRPr="00B06D44">
      <w:rPr>
        <w:rFonts w:ascii="Calibri" w:hAnsi="Calibri"/>
      </w:rPr>
      <w:tab/>
    </w:r>
    <w:r w:rsidR="00B06D44">
      <w:rPr>
        <w:rFonts w:ascii="Calibri" w:hAnsi="Calibri"/>
      </w:rPr>
      <w:t xml:space="preserve">               </w:t>
    </w:r>
    <w:r w:rsidR="004C6762" w:rsidRPr="004C6762">
      <w:rPr>
        <w:rFonts w:ascii="Calibri" w:hAnsi="Calibri"/>
        <w:i/>
        <w:sz w:val="18"/>
      </w:rPr>
      <w:t xml:space="preserve">wzór oświadczenia </w:t>
    </w:r>
    <w:r w:rsidR="00E73ADE">
      <w:rPr>
        <w:rFonts w:ascii="Calibri" w:hAnsi="Calibri"/>
        <w:i/>
        <w:sz w:val="18"/>
      </w:rPr>
      <w:t>wykonawców wspólnie ubiegających się o udzielenie zamówienia</w:t>
    </w:r>
    <w:r w:rsidR="004C6762" w:rsidRPr="004C6762">
      <w:rPr>
        <w:rFonts w:ascii="Calibri" w:hAnsi="Calibri"/>
        <w:i/>
        <w:sz w:val="18"/>
      </w:rPr>
      <w:t xml:space="preserve"> </w:t>
    </w:r>
  </w:p>
  <w:p w14:paraId="6CDD94F2" w14:textId="661F021E" w:rsidR="006F5D8C" w:rsidRPr="00C90E79" w:rsidRDefault="004C6762" w:rsidP="00B06D44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jc w:val="right"/>
      <w:rPr>
        <w:rFonts w:ascii="Calibri" w:hAnsi="Calibri"/>
        <w:i/>
        <w:sz w:val="18"/>
      </w:rPr>
    </w:pPr>
    <w:r w:rsidRPr="004C6762">
      <w:rPr>
        <w:rFonts w:ascii="Calibri" w:hAnsi="Calibri"/>
        <w:i/>
        <w:sz w:val="18"/>
      </w:rPr>
      <w:t xml:space="preserve">załącznik Nr </w:t>
    </w:r>
    <w:r w:rsidR="00AB1EA5">
      <w:rPr>
        <w:rFonts w:ascii="Calibri" w:hAnsi="Calibri"/>
        <w:i/>
        <w:iCs/>
      </w:rPr>
      <w:t>6-I</w:t>
    </w:r>
    <w:r w:rsidRPr="004C6762">
      <w:rPr>
        <w:rFonts w:ascii="Calibri" w:hAnsi="Calibri"/>
        <w:i/>
        <w:sz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CC7BA5"/>
    <w:multiLevelType w:val="hybridMultilevel"/>
    <w:tmpl w:val="8D52F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3035606">
    <w:abstractNumId w:val="11"/>
  </w:num>
  <w:num w:numId="2" w16cid:durableId="1795322808">
    <w:abstractNumId w:val="0"/>
  </w:num>
  <w:num w:numId="3" w16cid:durableId="823739711">
    <w:abstractNumId w:val="13"/>
  </w:num>
  <w:num w:numId="4" w16cid:durableId="1796754818">
    <w:abstractNumId w:val="15"/>
  </w:num>
  <w:num w:numId="5" w16cid:durableId="544606928">
    <w:abstractNumId w:val="9"/>
  </w:num>
  <w:num w:numId="6" w16cid:durableId="1133215565">
    <w:abstractNumId w:val="17"/>
  </w:num>
  <w:num w:numId="7" w16cid:durableId="422801608">
    <w:abstractNumId w:val="26"/>
  </w:num>
  <w:num w:numId="8" w16cid:durableId="1380788373">
    <w:abstractNumId w:val="19"/>
  </w:num>
  <w:num w:numId="9" w16cid:durableId="1388796628">
    <w:abstractNumId w:val="14"/>
  </w:num>
  <w:num w:numId="10" w16cid:durableId="906843952">
    <w:abstractNumId w:val="23"/>
  </w:num>
  <w:num w:numId="11" w16cid:durableId="364067631">
    <w:abstractNumId w:val="12"/>
  </w:num>
  <w:num w:numId="12" w16cid:durableId="1543981518">
    <w:abstractNumId w:val="21"/>
  </w:num>
  <w:num w:numId="13" w16cid:durableId="118108773">
    <w:abstractNumId w:val="24"/>
  </w:num>
  <w:num w:numId="14" w16cid:durableId="290214675">
    <w:abstractNumId w:val="7"/>
  </w:num>
  <w:num w:numId="15" w16cid:durableId="1110662252">
    <w:abstractNumId w:val="22"/>
  </w:num>
  <w:num w:numId="16" w16cid:durableId="1618024144">
    <w:abstractNumId w:val="16"/>
  </w:num>
  <w:num w:numId="17" w16cid:durableId="60567168">
    <w:abstractNumId w:val="25"/>
  </w:num>
  <w:num w:numId="18" w16cid:durableId="1339305082">
    <w:abstractNumId w:val="8"/>
  </w:num>
  <w:num w:numId="19" w16cid:durableId="213721804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D8B"/>
    <w:rsid w:val="00001703"/>
    <w:rsid w:val="00002CA7"/>
    <w:rsid w:val="00006392"/>
    <w:rsid w:val="000063A6"/>
    <w:rsid w:val="00006CBA"/>
    <w:rsid w:val="000146C5"/>
    <w:rsid w:val="0001771B"/>
    <w:rsid w:val="00025856"/>
    <w:rsid w:val="00027225"/>
    <w:rsid w:val="00044872"/>
    <w:rsid w:val="00044F64"/>
    <w:rsid w:val="000467D5"/>
    <w:rsid w:val="00057158"/>
    <w:rsid w:val="00060985"/>
    <w:rsid w:val="00061C0A"/>
    <w:rsid w:val="00067A1A"/>
    <w:rsid w:val="00070B20"/>
    <w:rsid w:val="0007138A"/>
    <w:rsid w:val="00073A74"/>
    <w:rsid w:val="00075A8C"/>
    <w:rsid w:val="0008310C"/>
    <w:rsid w:val="00084D7A"/>
    <w:rsid w:val="0008774C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17D1"/>
    <w:rsid w:val="000D2872"/>
    <w:rsid w:val="000D33C3"/>
    <w:rsid w:val="000D5F81"/>
    <w:rsid w:val="000E3136"/>
    <w:rsid w:val="000E515C"/>
    <w:rsid w:val="000E5AE8"/>
    <w:rsid w:val="000E6F85"/>
    <w:rsid w:val="000F1648"/>
    <w:rsid w:val="000F2254"/>
    <w:rsid w:val="000F5667"/>
    <w:rsid w:val="000F59A7"/>
    <w:rsid w:val="000F7AAB"/>
    <w:rsid w:val="00100DDA"/>
    <w:rsid w:val="001034DE"/>
    <w:rsid w:val="0011307E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65BE"/>
    <w:rsid w:val="00151F80"/>
    <w:rsid w:val="001553C8"/>
    <w:rsid w:val="00157823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17C2"/>
    <w:rsid w:val="001851EC"/>
    <w:rsid w:val="00186AAD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24CD"/>
    <w:rsid w:val="001E30C0"/>
    <w:rsid w:val="001E4C22"/>
    <w:rsid w:val="001E74B3"/>
    <w:rsid w:val="001E7937"/>
    <w:rsid w:val="001F0673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40E"/>
    <w:rsid w:val="002165BF"/>
    <w:rsid w:val="00217A74"/>
    <w:rsid w:val="0022700A"/>
    <w:rsid w:val="00227A74"/>
    <w:rsid w:val="00231556"/>
    <w:rsid w:val="00241B66"/>
    <w:rsid w:val="00242F30"/>
    <w:rsid w:val="00263BF1"/>
    <w:rsid w:val="002660F2"/>
    <w:rsid w:val="00267F56"/>
    <w:rsid w:val="002710BD"/>
    <w:rsid w:val="00271FBD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E3445"/>
    <w:rsid w:val="002E51CF"/>
    <w:rsid w:val="002E5F3B"/>
    <w:rsid w:val="002E7017"/>
    <w:rsid w:val="002F0176"/>
    <w:rsid w:val="002F0278"/>
    <w:rsid w:val="002F28A9"/>
    <w:rsid w:val="002F53DD"/>
    <w:rsid w:val="002F66BB"/>
    <w:rsid w:val="002F6977"/>
    <w:rsid w:val="00301A2B"/>
    <w:rsid w:val="0030445D"/>
    <w:rsid w:val="00313562"/>
    <w:rsid w:val="0031496E"/>
    <w:rsid w:val="00317F78"/>
    <w:rsid w:val="00320E9D"/>
    <w:rsid w:val="00320F63"/>
    <w:rsid w:val="00325AFD"/>
    <w:rsid w:val="0033043C"/>
    <w:rsid w:val="003372AE"/>
    <w:rsid w:val="00340F4C"/>
    <w:rsid w:val="00341431"/>
    <w:rsid w:val="003436C9"/>
    <w:rsid w:val="0034503D"/>
    <w:rsid w:val="0035563B"/>
    <w:rsid w:val="00355931"/>
    <w:rsid w:val="003559B8"/>
    <w:rsid w:val="00356868"/>
    <w:rsid w:val="00356F49"/>
    <w:rsid w:val="00366BA2"/>
    <w:rsid w:val="00370785"/>
    <w:rsid w:val="003710B2"/>
    <w:rsid w:val="00371E9D"/>
    <w:rsid w:val="003751D5"/>
    <w:rsid w:val="00380926"/>
    <w:rsid w:val="00383322"/>
    <w:rsid w:val="0038353D"/>
    <w:rsid w:val="00383FD8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D570A"/>
    <w:rsid w:val="003E3FAC"/>
    <w:rsid w:val="003F25D3"/>
    <w:rsid w:val="003F6B45"/>
    <w:rsid w:val="003F6F72"/>
    <w:rsid w:val="0040661C"/>
    <w:rsid w:val="0040699D"/>
    <w:rsid w:val="004078F8"/>
    <w:rsid w:val="00414281"/>
    <w:rsid w:val="0042056E"/>
    <w:rsid w:val="00425588"/>
    <w:rsid w:val="0042742F"/>
    <w:rsid w:val="00436444"/>
    <w:rsid w:val="004513BA"/>
    <w:rsid w:val="0045288A"/>
    <w:rsid w:val="00455F78"/>
    <w:rsid w:val="004601BD"/>
    <w:rsid w:val="00462733"/>
    <w:rsid w:val="0046288C"/>
    <w:rsid w:val="00464D59"/>
    <w:rsid w:val="00473445"/>
    <w:rsid w:val="00477B63"/>
    <w:rsid w:val="00481081"/>
    <w:rsid w:val="00483373"/>
    <w:rsid w:val="00483439"/>
    <w:rsid w:val="00492B1F"/>
    <w:rsid w:val="004935E6"/>
    <w:rsid w:val="0049393F"/>
    <w:rsid w:val="004A0475"/>
    <w:rsid w:val="004A089C"/>
    <w:rsid w:val="004A4BD5"/>
    <w:rsid w:val="004C1452"/>
    <w:rsid w:val="004C4734"/>
    <w:rsid w:val="004C6762"/>
    <w:rsid w:val="004D09F3"/>
    <w:rsid w:val="004D12D8"/>
    <w:rsid w:val="004D201B"/>
    <w:rsid w:val="004E73F6"/>
    <w:rsid w:val="004F1852"/>
    <w:rsid w:val="004F51A8"/>
    <w:rsid w:val="004F692B"/>
    <w:rsid w:val="00500F8D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366C9"/>
    <w:rsid w:val="00540A66"/>
    <w:rsid w:val="005425F0"/>
    <w:rsid w:val="005465A0"/>
    <w:rsid w:val="0056532A"/>
    <w:rsid w:val="00572A61"/>
    <w:rsid w:val="00573160"/>
    <w:rsid w:val="0057458F"/>
    <w:rsid w:val="005745CC"/>
    <w:rsid w:val="00574A04"/>
    <w:rsid w:val="00583005"/>
    <w:rsid w:val="0058311A"/>
    <w:rsid w:val="005867B1"/>
    <w:rsid w:val="005932F0"/>
    <w:rsid w:val="00594873"/>
    <w:rsid w:val="00595638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B54D3"/>
    <w:rsid w:val="005C26C9"/>
    <w:rsid w:val="005C66AE"/>
    <w:rsid w:val="005D63B8"/>
    <w:rsid w:val="005D7157"/>
    <w:rsid w:val="005E2294"/>
    <w:rsid w:val="005E4596"/>
    <w:rsid w:val="005E5FA2"/>
    <w:rsid w:val="005E72A8"/>
    <w:rsid w:val="005F4C1D"/>
    <w:rsid w:val="005F5B09"/>
    <w:rsid w:val="005F5CCD"/>
    <w:rsid w:val="005F61C8"/>
    <w:rsid w:val="005F7065"/>
    <w:rsid w:val="0060067C"/>
    <w:rsid w:val="006071BF"/>
    <w:rsid w:val="006134C4"/>
    <w:rsid w:val="00621CA6"/>
    <w:rsid w:val="00624FFF"/>
    <w:rsid w:val="00625781"/>
    <w:rsid w:val="00627DDD"/>
    <w:rsid w:val="006310BB"/>
    <w:rsid w:val="0063512A"/>
    <w:rsid w:val="00635B05"/>
    <w:rsid w:val="006417C2"/>
    <w:rsid w:val="0064210A"/>
    <w:rsid w:val="0064369E"/>
    <w:rsid w:val="00643744"/>
    <w:rsid w:val="00644240"/>
    <w:rsid w:val="0065258F"/>
    <w:rsid w:val="006531A2"/>
    <w:rsid w:val="00655AB5"/>
    <w:rsid w:val="00655D40"/>
    <w:rsid w:val="00656977"/>
    <w:rsid w:val="00660A45"/>
    <w:rsid w:val="00661C21"/>
    <w:rsid w:val="00667596"/>
    <w:rsid w:val="0067046A"/>
    <w:rsid w:val="00675851"/>
    <w:rsid w:val="0068258E"/>
    <w:rsid w:val="0068349F"/>
    <w:rsid w:val="006841C9"/>
    <w:rsid w:val="0069012D"/>
    <w:rsid w:val="006911D3"/>
    <w:rsid w:val="00692D41"/>
    <w:rsid w:val="006955C9"/>
    <w:rsid w:val="006975BB"/>
    <w:rsid w:val="006A66D2"/>
    <w:rsid w:val="006A6771"/>
    <w:rsid w:val="006B2666"/>
    <w:rsid w:val="006B2D97"/>
    <w:rsid w:val="006B62BC"/>
    <w:rsid w:val="006C2988"/>
    <w:rsid w:val="006D1D88"/>
    <w:rsid w:val="006D2B2A"/>
    <w:rsid w:val="006D2D90"/>
    <w:rsid w:val="006D4D1F"/>
    <w:rsid w:val="006D75BF"/>
    <w:rsid w:val="006D76F2"/>
    <w:rsid w:val="006E0763"/>
    <w:rsid w:val="006F49DB"/>
    <w:rsid w:val="006F5D8C"/>
    <w:rsid w:val="006F758A"/>
    <w:rsid w:val="0070064D"/>
    <w:rsid w:val="00704835"/>
    <w:rsid w:val="00706469"/>
    <w:rsid w:val="0071193B"/>
    <w:rsid w:val="00713086"/>
    <w:rsid w:val="0071390A"/>
    <w:rsid w:val="00713AB2"/>
    <w:rsid w:val="0071430C"/>
    <w:rsid w:val="00717737"/>
    <w:rsid w:val="00720CDB"/>
    <w:rsid w:val="00721B99"/>
    <w:rsid w:val="007244AF"/>
    <w:rsid w:val="0072469C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4C1"/>
    <w:rsid w:val="00765527"/>
    <w:rsid w:val="007658FC"/>
    <w:rsid w:val="00777237"/>
    <w:rsid w:val="00777A43"/>
    <w:rsid w:val="00780A4D"/>
    <w:rsid w:val="00781D44"/>
    <w:rsid w:val="00782A40"/>
    <w:rsid w:val="00782EBE"/>
    <w:rsid w:val="00785644"/>
    <w:rsid w:val="00786180"/>
    <w:rsid w:val="007921B1"/>
    <w:rsid w:val="007945A1"/>
    <w:rsid w:val="00794FB8"/>
    <w:rsid w:val="007979D1"/>
    <w:rsid w:val="007A145C"/>
    <w:rsid w:val="007A3503"/>
    <w:rsid w:val="007A7D7F"/>
    <w:rsid w:val="007B01CA"/>
    <w:rsid w:val="007B0750"/>
    <w:rsid w:val="007B3008"/>
    <w:rsid w:val="007B5A4E"/>
    <w:rsid w:val="007B5F01"/>
    <w:rsid w:val="007B7530"/>
    <w:rsid w:val="007C5BF4"/>
    <w:rsid w:val="007C7487"/>
    <w:rsid w:val="007C7B59"/>
    <w:rsid w:val="007D0C26"/>
    <w:rsid w:val="007D41DF"/>
    <w:rsid w:val="007D4489"/>
    <w:rsid w:val="007E14B3"/>
    <w:rsid w:val="007E2426"/>
    <w:rsid w:val="007E433C"/>
    <w:rsid w:val="007E525F"/>
    <w:rsid w:val="007E6B75"/>
    <w:rsid w:val="007F0764"/>
    <w:rsid w:val="007F0C36"/>
    <w:rsid w:val="007F374E"/>
    <w:rsid w:val="007F7718"/>
    <w:rsid w:val="0080050A"/>
    <w:rsid w:val="00801745"/>
    <w:rsid w:val="00805618"/>
    <w:rsid w:val="00806CDE"/>
    <w:rsid w:val="00806D0C"/>
    <w:rsid w:val="00807EC6"/>
    <w:rsid w:val="00810CBB"/>
    <w:rsid w:val="008116D3"/>
    <w:rsid w:val="008126C7"/>
    <w:rsid w:val="0081432D"/>
    <w:rsid w:val="008212AE"/>
    <w:rsid w:val="008223E8"/>
    <w:rsid w:val="00832F52"/>
    <w:rsid w:val="00834D07"/>
    <w:rsid w:val="0083589A"/>
    <w:rsid w:val="008408E1"/>
    <w:rsid w:val="008418BB"/>
    <w:rsid w:val="00844707"/>
    <w:rsid w:val="008452FC"/>
    <w:rsid w:val="00846A74"/>
    <w:rsid w:val="00847943"/>
    <w:rsid w:val="00853137"/>
    <w:rsid w:val="00854C93"/>
    <w:rsid w:val="00862E89"/>
    <w:rsid w:val="0086489A"/>
    <w:rsid w:val="008649AF"/>
    <w:rsid w:val="00874809"/>
    <w:rsid w:val="00875C65"/>
    <w:rsid w:val="008770D2"/>
    <w:rsid w:val="00890E29"/>
    <w:rsid w:val="0089139A"/>
    <w:rsid w:val="00892E90"/>
    <w:rsid w:val="008947F9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907CDA"/>
    <w:rsid w:val="0091125A"/>
    <w:rsid w:val="00922D6D"/>
    <w:rsid w:val="00922E4E"/>
    <w:rsid w:val="00923E48"/>
    <w:rsid w:val="009259D9"/>
    <w:rsid w:val="00927127"/>
    <w:rsid w:val="009356DC"/>
    <w:rsid w:val="00936DD5"/>
    <w:rsid w:val="009428C1"/>
    <w:rsid w:val="0094502F"/>
    <w:rsid w:val="00945E70"/>
    <w:rsid w:val="00946C6B"/>
    <w:rsid w:val="00947EFB"/>
    <w:rsid w:val="00954564"/>
    <w:rsid w:val="00954E6F"/>
    <w:rsid w:val="00961EE5"/>
    <w:rsid w:val="00967690"/>
    <w:rsid w:val="00970DEF"/>
    <w:rsid w:val="00971A58"/>
    <w:rsid w:val="009739C1"/>
    <w:rsid w:val="00986F7A"/>
    <w:rsid w:val="0099044D"/>
    <w:rsid w:val="00990D02"/>
    <w:rsid w:val="0099477F"/>
    <w:rsid w:val="00997875"/>
    <w:rsid w:val="009A2CEF"/>
    <w:rsid w:val="009A33F9"/>
    <w:rsid w:val="009A5076"/>
    <w:rsid w:val="009A60E0"/>
    <w:rsid w:val="009A67AE"/>
    <w:rsid w:val="009B007F"/>
    <w:rsid w:val="009B1D55"/>
    <w:rsid w:val="009B45EB"/>
    <w:rsid w:val="009B5DD3"/>
    <w:rsid w:val="009C1B33"/>
    <w:rsid w:val="009C1C71"/>
    <w:rsid w:val="009C2433"/>
    <w:rsid w:val="009C2623"/>
    <w:rsid w:val="009C5530"/>
    <w:rsid w:val="009C72B9"/>
    <w:rsid w:val="009D0F9C"/>
    <w:rsid w:val="009D43FD"/>
    <w:rsid w:val="009E0261"/>
    <w:rsid w:val="009E2BC3"/>
    <w:rsid w:val="009E4B6D"/>
    <w:rsid w:val="009F29B9"/>
    <w:rsid w:val="009F4EFC"/>
    <w:rsid w:val="009F50B0"/>
    <w:rsid w:val="009F65E3"/>
    <w:rsid w:val="00A01AB0"/>
    <w:rsid w:val="00A06CFA"/>
    <w:rsid w:val="00A13009"/>
    <w:rsid w:val="00A13156"/>
    <w:rsid w:val="00A15F20"/>
    <w:rsid w:val="00A2049D"/>
    <w:rsid w:val="00A26D37"/>
    <w:rsid w:val="00A30D6B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3983"/>
    <w:rsid w:val="00A64748"/>
    <w:rsid w:val="00A71867"/>
    <w:rsid w:val="00A73767"/>
    <w:rsid w:val="00A73F5E"/>
    <w:rsid w:val="00A7598F"/>
    <w:rsid w:val="00A760BC"/>
    <w:rsid w:val="00A85E4F"/>
    <w:rsid w:val="00A86B23"/>
    <w:rsid w:val="00A91052"/>
    <w:rsid w:val="00A9255C"/>
    <w:rsid w:val="00A952F0"/>
    <w:rsid w:val="00A95667"/>
    <w:rsid w:val="00AA14C7"/>
    <w:rsid w:val="00AA2B65"/>
    <w:rsid w:val="00AB1EA5"/>
    <w:rsid w:val="00AB29F5"/>
    <w:rsid w:val="00AB7C31"/>
    <w:rsid w:val="00AB7C3D"/>
    <w:rsid w:val="00AC05AC"/>
    <w:rsid w:val="00AC0EDD"/>
    <w:rsid w:val="00AC15F1"/>
    <w:rsid w:val="00AC7FAF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B00990"/>
    <w:rsid w:val="00B0129D"/>
    <w:rsid w:val="00B026FF"/>
    <w:rsid w:val="00B06D44"/>
    <w:rsid w:val="00B11337"/>
    <w:rsid w:val="00B14423"/>
    <w:rsid w:val="00B1690E"/>
    <w:rsid w:val="00B20228"/>
    <w:rsid w:val="00B305CE"/>
    <w:rsid w:val="00B32057"/>
    <w:rsid w:val="00B321D0"/>
    <w:rsid w:val="00B34D28"/>
    <w:rsid w:val="00B374AB"/>
    <w:rsid w:val="00B41ED2"/>
    <w:rsid w:val="00B46EEE"/>
    <w:rsid w:val="00B5031E"/>
    <w:rsid w:val="00B56148"/>
    <w:rsid w:val="00B635BA"/>
    <w:rsid w:val="00B67273"/>
    <w:rsid w:val="00B70CF0"/>
    <w:rsid w:val="00B71D87"/>
    <w:rsid w:val="00B71F0C"/>
    <w:rsid w:val="00B73CBE"/>
    <w:rsid w:val="00B74316"/>
    <w:rsid w:val="00B8235B"/>
    <w:rsid w:val="00B90899"/>
    <w:rsid w:val="00B91C9C"/>
    <w:rsid w:val="00B929AA"/>
    <w:rsid w:val="00B96774"/>
    <w:rsid w:val="00BA13DE"/>
    <w:rsid w:val="00BA2CDD"/>
    <w:rsid w:val="00BA36E0"/>
    <w:rsid w:val="00BA3974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5722"/>
    <w:rsid w:val="00BE0EF9"/>
    <w:rsid w:val="00BE1920"/>
    <w:rsid w:val="00BE1AEA"/>
    <w:rsid w:val="00BE2EAD"/>
    <w:rsid w:val="00BE2F08"/>
    <w:rsid w:val="00BF55A7"/>
    <w:rsid w:val="00BF5712"/>
    <w:rsid w:val="00BF669F"/>
    <w:rsid w:val="00BF7911"/>
    <w:rsid w:val="00C04760"/>
    <w:rsid w:val="00C11274"/>
    <w:rsid w:val="00C11CB5"/>
    <w:rsid w:val="00C13D11"/>
    <w:rsid w:val="00C15064"/>
    <w:rsid w:val="00C221D9"/>
    <w:rsid w:val="00C23CFA"/>
    <w:rsid w:val="00C25F7A"/>
    <w:rsid w:val="00C327E0"/>
    <w:rsid w:val="00C35273"/>
    <w:rsid w:val="00C36139"/>
    <w:rsid w:val="00C37CB1"/>
    <w:rsid w:val="00C4014B"/>
    <w:rsid w:val="00C434E9"/>
    <w:rsid w:val="00C47B4F"/>
    <w:rsid w:val="00C47E38"/>
    <w:rsid w:val="00C55A47"/>
    <w:rsid w:val="00C56B4F"/>
    <w:rsid w:val="00C60155"/>
    <w:rsid w:val="00C622A7"/>
    <w:rsid w:val="00C6391C"/>
    <w:rsid w:val="00C639EB"/>
    <w:rsid w:val="00C6687B"/>
    <w:rsid w:val="00C70F1E"/>
    <w:rsid w:val="00C75D8F"/>
    <w:rsid w:val="00C84D78"/>
    <w:rsid w:val="00C86B27"/>
    <w:rsid w:val="00C871B9"/>
    <w:rsid w:val="00C908EB"/>
    <w:rsid w:val="00C90E79"/>
    <w:rsid w:val="00C9554C"/>
    <w:rsid w:val="00C970A4"/>
    <w:rsid w:val="00CA533D"/>
    <w:rsid w:val="00CA6236"/>
    <w:rsid w:val="00CA6DE1"/>
    <w:rsid w:val="00CA76A2"/>
    <w:rsid w:val="00CA79D7"/>
    <w:rsid w:val="00CB6A08"/>
    <w:rsid w:val="00CC1110"/>
    <w:rsid w:val="00CC11FC"/>
    <w:rsid w:val="00CC1564"/>
    <w:rsid w:val="00CC2756"/>
    <w:rsid w:val="00CC38D0"/>
    <w:rsid w:val="00CC62BA"/>
    <w:rsid w:val="00CC69EF"/>
    <w:rsid w:val="00CD06B5"/>
    <w:rsid w:val="00CD73D1"/>
    <w:rsid w:val="00CE0B46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E9B"/>
    <w:rsid w:val="00D04C10"/>
    <w:rsid w:val="00D11B56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57883"/>
    <w:rsid w:val="00D63238"/>
    <w:rsid w:val="00D6339D"/>
    <w:rsid w:val="00D63F50"/>
    <w:rsid w:val="00D64480"/>
    <w:rsid w:val="00D646C4"/>
    <w:rsid w:val="00D666B3"/>
    <w:rsid w:val="00D673CC"/>
    <w:rsid w:val="00D7269C"/>
    <w:rsid w:val="00D735D5"/>
    <w:rsid w:val="00D74448"/>
    <w:rsid w:val="00D74561"/>
    <w:rsid w:val="00D81AF2"/>
    <w:rsid w:val="00D8550C"/>
    <w:rsid w:val="00D85976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B717C"/>
    <w:rsid w:val="00DC1798"/>
    <w:rsid w:val="00DC3A55"/>
    <w:rsid w:val="00DC5AD9"/>
    <w:rsid w:val="00DC6DE6"/>
    <w:rsid w:val="00DC6F59"/>
    <w:rsid w:val="00DD0403"/>
    <w:rsid w:val="00DD3032"/>
    <w:rsid w:val="00DD5D80"/>
    <w:rsid w:val="00DD6B8B"/>
    <w:rsid w:val="00DE0FF3"/>
    <w:rsid w:val="00DE7BA5"/>
    <w:rsid w:val="00DF5716"/>
    <w:rsid w:val="00DF5727"/>
    <w:rsid w:val="00E00DEC"/>
    <w:rsid w:val="00E01984"/>
    <w:rsid w:val="00E01ED9"/>
    <w:rsid w:val="00E030D3"/>
    <w:rsid w:val="00E03503"/>
    <w:rsid w:val="00E0406E"/>
    <w:rsid w:val="00E04D4F"/>
    <w:rsid w:val="00E05EC4"/>
    <w:rsid w:val="00E2512C"/>
    <w:rsid w:val="00E25959"/>
    <w:rsid w:val="00E26306"/>
    <w:rsid w:val="00E303F2"/>
    <w:rsid w:val="00E31CFB"/>
    <w:rsid w:val="00E32599"/>
    <w:rsid w:val="00E460E8"/>
    <w:rsid w:val="00E46A48"/>
    <w:rsid w:val="00E50F4E"/>
    <w:rsid w:val="00E5229A"/>
    <w:rsid w:val="00E56E89"/>
    <w:rsid w:val="00E60308"/>
    <w:rsid w:val="00E61DD8"/>
    <w:rsid w:val="00E6245A"/>
    <w:rsid w:val="00E64ABA"/>
    <w:rsid w:val="00E66AED"/>
    <w:rsid w:val="00E70BA8"/>
    <w:rsid w:val="00E7355B"/>
    <w:rsid w:val="00E73ADE"/>
    <w:rsid w:val="00E76ED2"/>
    <w:rsid w:val="00E7711C"/>
    <w:rsid w:val="00E7757D"/>
    <w:rsid w:val="00E82DA9"/>
    <w:rsid w:val="00E830CC"/>
    <w:rsid w:val="00E87A8B"/>
    <w:rsid w:val="00E90965"/>
    <w:rsid w:val="00E90A27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4650"/>
    <w:rsid w:val="00EC4BD5"/>
    <w:rsid w:val="00EC5A50"/>
    <w:rsid w:val="00ED0962"/>
    <w:rsid w:val="00ED21BC"/>
    <w:rsid w:val="00ED2553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29E5"/>
    <w:rsid w:val="00F152DC"/>
    <w:rsid w:val="00F201E6"/>
    <w:rsid w:val="00F252AC"/>
    <w:rsid w:val="00F31E36"/>
    <w:rsid w:val="00F31FBC"/>
    <w:rsid w:val="00F3300E"/>
    <w:rsid w:val="00F45814"/>
    <w:rsid w:val="00F5249F"/>
    <w:rsid w:val="00F54F21"/>
    <w:rsid w:val="00F609F4"/>
    <w:rsid w:val="00F6713E"/>
    <w:rsid w:val="00F673D0"/>
    <w:rsid w:val="00F71094"/>
    <w:rsid w:val="00F715F6"/>
    <w:rsid w:val="00F7198A"/>
    <w:rsid w:val="00F71CF6"/>
    <w:rsid w:val="00F73BB9"/>
    <w:rsid w:val="00F75DAE"/>
    <w:rsid w:val="00F77D86"/>
    <w:rsid w:val="00F9029B"/>
    <w:rsid w:val="00F93C4A"/>
    <w:rsid w:val="00F94197"/>
    <w:rsid w:val="00F96217"/>
    <w:rsid w:val="00FA2A6B"/>
    <w:rsid w:val="00FA2D38"/>
    <w:rsid w:val="00FA6124"/>
    <w:rsid w:val="00FA6EF2"/>
    <w:rsid w:val="00FB4E02"/>
    <w:rsid w:val="00FB61E1"/>
    <w:rsid w:val="00FC2209"/>
    <w:rsid w:val="00FC25B4"/>
    <w:rsid w:val="00FC2E63"/>
    <w:rsid w:val="00FC392E"/>
    <w:rsid w:val="00FC686A"/>
    <w:rsid w:val="00FD24E6"/>
    <w:rsid w:val="00FD41C2"/>
    <w:rsid w:val="00FE1A1D"/>
    <w:rsid w:val="00FE62B7"/>
    <w:rsid w:val="00FE77A1"/>
    <w:rsid w:val="00FF00B9"/>
    <w:rsid w:val="00FF23B4"/>
    <w:rsid w:val="00FF3FC7"/>
    <w:rsid w:val="00FF4C22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D9BD3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289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Julia Suchocka</cp:lastModifiedBy>
  <cp:revision>25</cp:revision>
  <cp:lastPrinted>2018-07-06T10:29:00Z</cp:lastPrinted>
  <dcterms:created xsi:type="dcterms:W3CDTF">2022-06-06T11:13:00Z</dcterms:created>
  <dcterms:modified xsi:type="dcterms:W3CDTF">2026-04-20T08:53:00Z</dcterms:modified>
</cp:coreProperties>
</file>